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A275FD" w:rsidTr="00A275FD"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AC381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C3818" w:rsidRDefault="00AC381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AC381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C3818" w:rsidRDefault="00B9727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AC3818" w:rsidRDefault="00AC381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C3818" w:rsidRDefault="00AC381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C3818" w:rsidRDefault="00AC3818">
            <w:pPr>
              <w:spacing w:after="0" w:line="240" w:lineRule="auto"/>
            </w:pPr>
          </w:p>
        </w:tc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</w:tr>
      <w:tr w:rsidR="00AC3818">
        <w:trPr>
          <w:trHeight w:val="283"/>
        </w:trPr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</w:tr>
      <w:tr w:rsidR="00A275FD" w:rsidTr="00A275FD"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AC381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bookmarkStart w:id="0" w:name="_GoBack" w:colFirst="3" w:colLast="3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HF350 - Çocuk ve Oyun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275FD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AC381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75FD" w:rsidRDefault="00A275FD">
                  <w:pPr>
                    <w:spacing w:after="0" w:line="240" w:lineRule="auto"/>
                  </w:pPr>
                  <w:r>
                    <w:t xml:space="preserve">27.03.2019 </w:t>
                  </w:r>
                </w:p>
                <w:p w:rsidR="00AC3818" w:rsidRDefault="00A275FD">
                  <w:pPr>
                    <w:spacing w:after="0" w:line="240" w:lineRule="auto"/>
                  </w:pPr>
                  <w:r>
                    <w:t>12.45-13.45</w:t>
                  </w:r>
                </w:p>
              </w:tc>
            </w:tr>
            <w:tr w:rsidR="00AC381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275FD">
                  <w:pPr>
                    <w:spacing w:after="0" w:line="240" w:lineRule="auto"/>
                  </w:pPr>
                  <w:r>
                    <w:t>AMFİ 1</w:t>
                  </w:r>
                </w:p>
              </w:tc>
            </w:tr>
            <w:bookmarkEnd w:id="0"/>
          </w:tbl>
          <w:p w:rsidR="00AC3818" w:rsidRDefault="00AC3818">
            <w:pPr>
              <w:spacing w:after="0" w:line="240" w:lineRule="auto"/>
            </w:pPr>
          </w:p>
        </w:tc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</w:tr>
      <w:tr w:rsidR="00AC3818">
        <w:trPr>
          <w:trHeight w:val="283"/>
        </w:trPr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</w:tr>
      <w:tr w:rsidR="00AC3818"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144002108 - Mehmet UYGUÇ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144002202 - Yaşar Emre KUM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154002199 - Muzaffer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161201018 - Şaban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161201036 - Aysel BOZHAYDAR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161201056 - Abdussamet DURNA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161201087 - Emre OKKA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161201125 - Seda GÖZÜM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161201147 - Aydın DURAN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161201163 - Safiye Nazlı Can DAŞBULAK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161201197 - Emirhan 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161201216 - Sena SEVİNÇ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161201242 - Sibel KİLİÇ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161201254 - Şevin BUDAK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171201283 - Beyza AKMAN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</w:tbl>
          <w:p w:rsidR="00AC3818" w:rsidRDefault="00AC3818">
            <w:pPr>
              <w:spacing w:after="0" w:line="240" w:lineRule="auto"/>
            </w:pPr>
          </w:p>
        </w:tc>
        <w:tc>
          <w:tcPr>
            <w:tcW w:w="283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144002153 - Gülşah ÖZÇELİK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154002124 - Süleyman KESKİN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161201009 - Hasan PAYAN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161201028 - İlayda ÖZALTIN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161201045 - Sevgi KIRÇAK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161201075 - İrem UZUNKAYA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161201118 - İlknur ÇİFCİBAŞI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161201128 - Selen ORAKÇI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161201157 - Keziban UYSAL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161201168 - Adem ÇINAR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161201200 - Menekşe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161201226 - Evin PELDEK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161201243 - Hatice ECİRLİ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171201270 - Ayşe KILINÇ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  <w:tr w:rsidR="00AC381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181201258 - Selma ÖZALTIN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</w:tbl>
          <w:p w:rsidR="00AC3818" w:rsidRDefault="00AC3818">
            <w:pPr>
              <w:spacing w:after="0" w:line="240" w:lineRule="auto"/>
            </w:pPr>
          </w:p>
        </w:tc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</w:tr>
      <w:tr w:rsidR="00AC3818">
        <w:trPr>
          <w:trHeight w:val="283"/>
        </w:trPr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</w:tr>
      <w:tr w:rsidR="00A275FD" w:rsidTr="00A275FD"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AC381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B972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C381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3818" w:rsidRDefault="00AC3818">
                  <w:pPr>
                    <w:spacing w:after="0" w:line="240" w:lineRule="auto"/>
                  </w:pPr>
                </w:p>
              </w:tc>
            </w:tr>
          </w:tbl>
          <w:p w:rsidR="00AC3818" w:rsidRDefault="00AC3818">
            <w:pPr>
              <w:spacing w:after="0" w:line="240" w:lineRule="auto"/>
            </w:pPr>
          </w:p>
        </w:tc>
        <w:tc>
          <w:tcPr>
            <w:tcW w:w="566" w:type="dxa"/>
          </w:tcPr>
          <w:p w:rsidR="00AC3818" w:rsidRDefault="00AC3818">
            <w:pPr>
              <w:pStyle w:val="EmptyCellLayoutStyle"/>
              <w:spacing w:after="0" w:line="240" w:lineRule="auto"/>
            </w:pPr>
          </w:p>
        </w:tc>
      </w:tr>
    </w:tbl>
    <w:p w:rsidR="00AC3818" w:rsidRDefault="00AC3818">
      <w:pPr>
        <w:spacing w:after="0" w:line="240" w:lineRule="auto"/>
      </w:pPr>
    </w:p>
    <w:sectPr w:rsidR="00AC3818" w:rsidSect="00D3295B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77D" w:rsidRDefault="004A577D">
      <w:pPr>
        <w:spacing w:after="0" w:line="240" w:lineRule="auto"/>
      </w:pPr>
      <w:r>
        <w:separator/>
      </w:r>
    </w:p>
  </w:endnote>
  <w:endnote w:type="continuationSeparator" w:id="0">
    <w:p w:rsidR="004A577D" w:rsidRDefault="004A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AC3818">
      <w:tc>
        <w:tcPr>
          <w:tcW w:w="566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</w:tr>
    <w:tr w:rsidR="00AC3818">
      <w:tc>
        <w:tcPr>
          <w:tcW w:w="566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C3818" w:rsidRDefault="00B9727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</w:tr>
    <w:tr w:rsidR="00AC3818">
      <w:tc>
        <w:tcPr>
          <w:tcW w:w="566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AC381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C3818" w:rsidRDefault="00B9727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AC3818" w:rsidRDefault="00AC3818">
          <w:pPr>
            <w:spacing w:after="0" w:line="240" w:lineRule="auto"/>
          </w:pPr>
        </w:p>
      </w:tc>
      <w:tc>
        <w:tcPr>
          <w:tcW w:w="141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</w:tr>
    <w:tr w:rsidR="00AC3818">
      <w:tc>
        <w:tcPr>
          <w:tcW w:w="566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AC381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C3818" w:rsidRDefault="00B9727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C3818" w:rsidRDefault="00AC3818">
          <w:pPr>
            <w:spacing w:after="0" w:line="240" w:lineRule="auto"/>
          </w:pPr>
        </w:p>
      </w:tc>
      <w:tc>
        <w:tcPr>
          <w:tcW w:w="566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</w:tr>
    <w:tr w:rsidR="00AC3818">
      <w:tc>
        <w:tcPr>
          <w:tcW w:w="566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77D" w:rsidRDefault="004A577D">
      <w:pPr>
        <w:spacing w:after="0" w:line="240" w:lineRule="auto"/>
      </w:pPr>
      <w:r>
        <w:separator/>
      </w:r>
    </w:p>
  </w:footnote>
  <w:footnote w:type="continuationSeparator" w:id="0">
    <w:p w:rsidR="004A577D" w:rsidRDefault="004A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AC3818">
      <w:tc>
        <w:tcPr>
          <w:tcW w:w="566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AC381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C3818" w:rsidRDefault="00B9727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AC3818" w:rsidRDefault="00AC3818">
          <w:pPr>
            <w:spacing w:after="0" w:line="240" w:lineRule="auto"/>
          </w:pPr>
        </w:p>
      </w:tc>
      <w:tc>
        <w:tcPr>
          <w:tcW w:w="566" w:type="dxa"/>
        </w:tcPr>
        <w:p w:rsidR="00AC3818" w:rsidRDefault="00AC3818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18"/>
    <w:rsid w:val="003444F2"/>
    <w:rsid w:val="004A577D"/>
    <w:rsid w:val="00A275FD"/>
    <w:rsid w:val="00AC3818"/>
    <w:rsid w:val="00B97274"/>
    <w:rsid w:val="00D3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D3295B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5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2019-03-21T09:39:00Z</dcterms:created>
  <dcterms:modified xsi:type="dcterms:W3CDTF">2019-03-21T09:39:00Z</dcterms:modified>
</cp:coreProperties>
</file>